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Garamond" w:hAnsi="Garamond" w:eastAsia="Garamond" w:ascii="Garamond"/>
          <w:sz w:val="32"/>
          <w:szCs w:val="32"/>
        </w:rPr>
        <w:jc w:val="left"/>
        <w:spacing w:before="70"/>
        <w:ind w:left="304"/>
      </w:pPr>
      <w:r>
        <w:pict>
          <v:group style="position:absolute;margin-left:41.55pt;margin-top:31.2pt;width:267.45pt;height:75.35pt;mso-position-horizontal-relative:page;mso-position-vertical-relative:page;z-index:-317" coordorigin="831,624" coordsize="5349,1507">
            <v:shape style="position:absolute;left:831;top:624;width:5349;height:1507" coordorigin="831,624" coordsize="5349,1507" path="m831,2131l6180,2131,6180,624,831,624,831,2131xe" filled="f" stroked="t" strokeweight="0.75pt" strokecolor="#000000">
              <v:path arrowok="t"/>
            </v:shape>
            <w10:wrap type="none"/>
          </v:group>
        </w:pict>
      </w:r>
      <w:r>
        <w:pict>
          <v:group style="position:absolute;margin-left:23.95pt;margin-top:23.23pt;width:547.54pt;height:795.22pt;mso-position-horizontal-relative:page;mso-position-vertical-relative:page;z-index:-318" coordorigin="479,465" coordsize="10951,15904">
            <v:shape style="position:absolute;left:487;top:4282;width:10905;height:1" coordorigin="487,4282" coordsize="10905,1" path="m487,4282l11392,4283e" filled="f" stroked="t" strokeweight="0.75pt" strokecolor="#000000">
              <v:path arrowok="t"/>
            </v:shape>
            <v:shape style="position:absolute;left:509;top:494;width:10891;height:0" coordorigin="509,494" coordsize="10891,0" path="m509,494l11400,494e" filled="f" stroked="t" strokeweight="1.54pt" strokecolor="#000000">
              <v:path arrowok="t"/>
            </v:shape>
            <v:shape style="position:absolute;left:494;top:480;width:0;height:15874" coordorigin="494,480" coordsize="0,15874" path="m494,480l494,16354e" filled="f" stroked="t" strokeweight="1.54pt" strokecolor="#000000">
              <v:path arrowok="t"/>
            </v:shape>
            <v:shape style="position:absolute;left:11414;top:480;width:0;height:15874" coordorigin="11414,480" coordsize="0,15874" path="m11414,480l11414,16354e" filled="f" stroked="t" strokeweight="1.54pt" strokecolor="#000000">
              <v:path arrowok="t"/>
            </v:shape>
            <v:shape style="position:absolute;left:509;top:16339;width:10891;height:0" coordorigin="509,16339" coordsize="10891,0" path="m509,16339l11400,16339e" filled="f" stroked="t" strokeweight="1.54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2"/>
          <w:w w:val="100"/>
          <w:sz w:val="32"/>
          <w:szCs w:val="32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.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32"/>
          <w:szCs w:val="32"/>
        </w:rPr>
        <w:t>V</w:t>
      </w:r>
      <w:r>
        <w:rPr>
          <w:rFonts w:cs="Garamond" w:hAnsi="Garamond" w:eastAsia="Garamond" w:ascii="Garamond"/>
          <w:b/>
          <w:spacing w:val="-4"/>
          <w:w w:val="100"/>
          <w:sz w:val="32"/>
          <w:szCs w:val="3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n</w:t>
      </w:r>
      <w:r>
        <w:rPr>
          <w:rFonts w:cs="Garamond" w:hAnsi="Garamond" w:eastAsia="Garamond" w:ascii="Garamond"/>
          <w:b/>
          <w:spacing w:val="-2"/>
          <w:w w:val="100"/>
          <w:sz w:val="32"/>
          <w:szCs w:val="32"/>
        </w:rPr>
        <w:t>ee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-2"/>
          <w:w w:val="100"/>
          <w:sz w:val="32"/>
          <w:szCs w:val="32"/>
        </w:rPr>
        <w:t>K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u</w:t>
      </w:r>
      <w:r>
        <w:rPr>
          <w:rFonts w:cs="Garamond" w:hAnsi="Garamond" w:eastAsia="Garamond" w:ascii="Garamond"/>
          <w:b/>
          <w:spacing w:val="2"/>
          <w:w w:val="100"/>
          <w:sz w:val="32"/>
          <w:szCs w:val="32"/>
        </w:rPr>
        <w:t>m</w:t>
      </w:r>
      <w:r>
        <w:rPr>
          <w:rFonts w:cs="Garamond" w:hAnsi="Garamond" w:eastAsia="Garamond" w:ascii="Garamond"/>
          <w:b/>
          <w:spacing w:val="-5"/>
          <w:w w:val="100"/>
          <w:sz w:val="32"/>
          <w:szCs w:val="3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r</w:t>
      </w:r>
      <w:r>
        <w:rPr>
          <w:rFonts w:cs="Garamond" w:hAnsi="Garamond" w:eastAsia="Garamond" w:ascii="Garamond"/>
          <w:spacing w:val="0"/>
          <w:w w:val="100"/>
          <w:sz w:val="32"/>
          <w:szCs w:val="32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left"/>
        <w:spacing w:before="1"/>
        <w:ind w:left="304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Tec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(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.)</w:t>
      </w:r>
      <w:r>
        <w:rPr>
          <w:rFonts w:cs="Garamond" w:hAnsi="Garamond" w:eastAsia="Garamond" w:ascii="Garamond"/>
          <w:b/>
          <w:spacing w:val="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El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ect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3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b/>
          <w:spacing w:val="-9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En</w:t>
      </w:r>
      <w:r>
        <w:rPr>
          <w:rFonts w:cs="Garamond" w:hAnsi="Garamond" w:eastAsia="Garamond" w:ascii="Garamond"/>
          <w:b/>
          <w:spacing w:val="3"/>
          <w:w w:val="100"/>
          <w:sz w:val="28"/>
          <w:szCs w:val="28"/>
        </w:rPr>
        <w:t>g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4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5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g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304"/>
      </w:pP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2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spacing w:val="2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4"/>
          <w:szCs w:val="24"/>
        </w:rPr>
        <w:t>No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.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: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-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left"/>
        <w:spacing w:before="41" w:lineRule="exact" w:line="300"/>
        <w:ind w:left="366"/>
      </w:pP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ail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:-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7"/>
          <w:w w:val="100"/>
          <w:sz w:val="24"/>
          <w:szCs w:val="24"/>
        </w:rPr>
        <w:t> </w:t>
      </w:r>
      <w:hyperlink r:id="rId4">
        <w:r>
          <w:rPr>
            <w:rFonts w:cs="Garamond" w:hAnsi="Garamond" w:eastAsia="Garamond" w:ascii="Garamond"/>
            <w:spacing w:val="2"/>
            <w:w w:val="100"/>
            <w:sz w:val="28"/>
            <w:szCs w:val="28"/>
          </w:rPr>
          <w:t>x</w:t>
        </w:r>
        <w:r>
          <w:rPr>
            <w:rFonts w:cs="Garamond" w:hAnsi="Garamond" w:eastAsia="Garamond" w:ascii="Garamond"/>
            <w:spacing w:val="-1"/>
            <w:w w:val="100"/>
            <w:sz w:val="28"/>
            <w:szCs w:val="28"/>
          </w:rPr>
          <w:t>y</w:t>
        </w:r>
        <w:r>
          <w:rPr>
            <w:rFonts w:cs="Garamond" w:hAnsi="Garamond" w:eastAsia="Garamond" w:ascii="Garamond"/>
            <w:spacing w:val="1"/>
            <w:w w:val="100"/>
            <w:sz w:val="28"/>
            <w:szCs w:val="28"/>
          </w:rPr>
          <w:t>z</w:t>
        </w:r>
        <w:r>
          <w:rPr>
            <w:rFonts w:cs="Garamond" w:hAnsi="Garamond" w:eastAsia="Garamond" w:ascii="Garamond"/>
            <w:spacing w:val="-1"/>
            <w:w w:val="100"/>
            <w:sz w:val="28"/>
            <w:szCs w:val="28"/>
          </w:rPr>
          <w:t>@</w:t>
        </w:r>
        <w:r>
          <w:rPr>
            <w:rFonts w:cs="Garamond" w:hAnsi="Garamond" w:eastAsia="Garamond" w:ascii="Garamond"/>
            <w:spacing w:val="2"/>
            <w:w w:val="100"/>
            <w:sz w:val="28"/>
            <w:szCs w:val="28"/>
          </w:rPr>
          <w:t>m</w:t>
        </w:r>
        <w:r>
          <w:rPr>
            <w:rFonts w:cs="Garamond" w:hAnsi="Garamond" w:eastAsia="Garamond" w:ascii="Garamond"/>
            <w:spacing w:val="-1"/>
            <w:w w:val="100"/>
            <w:sz w:val="28"/>
            <w:szCs w:val="28"/>
          </w:rPr>
          <w:t>yc</w:t>
        </w:r>
        <w:r>
          <w:rPr>
            <w:rFonts w:cs="Garamond" w:hAnsi="Garamond" w:eastAsia="Garamond" w:ascii="Garamond"/>
            <w:spacing w:val="2"/>
            <w:w w:val="100"/>
            <w:sz w:val="28"/>
            <w:szCs w:val="28"/>
          </w:rPr>
          <w:t>o</w:t>
        </w:r>
        <w:r>
          <w:rPr>
            <w:rFonts w:cs="Garamond" w:hAnsi="Garamond" w:eastAsia="Garamond" w:ascii="Garamond"/>
            <w:spacing w:val="-1"/>
            <w:w w:val="100"/>
            <w:sz w:val="28"/>
            <w:szCs w:val="28"/>
          </w:rPr>
          <w:t>l</w:t>
        </w:r>
        <w:r>
          <w:rPr>
            <w:rFonts w:cs="Garamond" w:hAnsi="Garamond" w:eastAsia="Garamond" w:ascii="Garamond"/>
            <w:spacing w:val="-1"/>
            <w:w w:val="100"/>
            <w:sz w:val="28"/>
            <w:szCs w:val="28"/>
          </w:rPr>
          <w:t>le</w:t>
        </w:r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g</w:t>
        </w:r>
        <w:r>
          <w:rPr>
            <w:rFonts w:cs="Garamond" w:hAnsi="Garamond" w:eastAsia="Garamond" w:ascii="Garamond"/>
            <w:spacing w:val="-1"/>
            <w:w w:val="100"/>
            <w:sz w:val="28"/>
            <w:szCs w:val="28"/>
          </w:rPr>
          <w:t>e</w:t>
        </w:r>
        <w:r>
          <w:rPr>
            <w:rFonts w:cs="Garamond" w:hAnsi="Garamond" w:eastAsia="Garamond" w:ascii="Garamond"/>
            <w:spacing w:val="2"/>
            <w:w w:val="100"/>
            <w:sz w:val="28"/>
            <w:szCs w:val="28"/>
          </w:rPr>
          <w:t>b</w:t>
        </w:r>
        <w:r>
          <w:rPr>
            <w:rFonts w:cs="Garamond" w:hAnsi="Garamond" w:eastAsia="Garamond" w:ascii="Garamond"/>
            <w:spacing w:val="2"/>
            <w:w w:val="100"/>
            <w:sz w:val="28"/>
            <w:szCs w:val="28"/>
          </w:rPr>
          <w:t>a</w:t>
        </w:r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g</w:t>
        </w:r>
        <w:r>
          <w:rPr>
            <w:rFonts w:cs="Garamond" w:hAnsi="Garamond" w:eastAsia="Garamond" w:ascii="Garamond"/>
            <w:spacing w:val="1"/>
            <w:w w:val="100"/>
            <w:sz w:val="28"/>
            <w:szCs w:val="28"/>
          </w:rPr>
          <w:t>.</w:t>
        </w:r>
        <w:r>
          <w:rPr>
            <w:rFonts w:cs="Garamond" w:hAnsi="Garamond" w:eastAsia="Garamond" w:ascii="Garamond"/>
            <w:spacing w:val="-1"/>
            <w:w w:val="100"/>
            <w:sz w:val="28"/>
            <w:szCs w:val="28"/>
          </w:rPr>
          <w:t>i</w:t>
        </w:r>
        <w:r>
          <w:rPr>
            <w:rFonts w:cs="Garamond" w:hAnsi="Garamond" w:eastAsia="Garamond" w:ascii="Garamond"/>
            <w:spacing w:val="0"/>
            <w:w w:val="100"/>
            <w:sz w:val="28"/>
            <w:szCs w:val="28"/>
          </w:rPr>
          <w:t>n</w:t>
        </w:r>
      </w:hyperlink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37" w:lineRule="exact" w:line="260"/>
        <w:ind w:left="275"/>
      </w:pPr>
      <w:r>
        <w:rPr>
          <w:rFonts w:cs="Garamond" w:hAnsi="Garamond" w:eastAsia="Garamond" w:ascii="Garamond"/>
          <w:b/>
          <w:sz w:val="24"/>
          <w:szCs w:val="24"/>
        </w:rPr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u w:val="single" w:color="000000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u w:val="single" w:color="000000"/>
        </w:rPr>
        <w:t>e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u w:val="single" w:color="000000"/>
        </w:rPr>
        <w:t>e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  <w:u w:val="single" w:color="000000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u w:val="single" w:color="000000"/>
        </w:rPr>
        <w:t>t</w:t>
      </w:r>
      <w:r>
        <w:rPr>
          <w:rFonts w:cs="Garamond" w:hAnsi="Garamond" w:eastAsia="Garamond" w:ascii="Garamond"/>
          <w:b/>
          <w:spacing w:val="4"/>
          <w:w w:val="100"/>
          <w:sz w:val="24"/>
          <w:szCs w:val="24"/>
          <w:u w:val="single" w:color="000000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  <w:t>A</w:t>
      </w:r>
      <w:r>
        <w:rPr>
          <w:rFonts w:cs="Garamond" w:hAnsi="Garamond" w:eastAsia="Garamond" w:ascii="Garamond"/>
          <w:b/>
          <w:spacing w:val="-3"/>
          <w:w w:val="100"/>
          <w:sz w:val="24"/>
          <w:szCs w:val="24"/>
          <w:u w:val="single" w:color="000000"/>
        </w:rPr>
        <w:t>d</w:t>
      </w:r>
      <w:r>
        <w:rPr>
          <w:rFonts w:cs="Garamond" w:hAnsi="Garamond" w:eastAsia="Garamond" w:ascii="Garamond"/>
          <w:b/>
          <w:spacing w:val="-3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  <w:u w:val="single" w:color="000000"/>
        </w:rPr>
        <w:t>d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u w:val="single" w:color="000000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u w:val="single" w:color="000000"/>
        </w:rPr>
        <w:t>e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u w:val="single" w:color="000000"/>
        </w:rPr>
        <w:t>: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0400" w:val="left"/>
        </w:tabs>
        <w:jc w:val="left"/>
        <w:spacing w:before="21" w:lineRule="exact" w:line="260"/>
        <w:ind w:left="227" w:right="330" w:hanging="29"/>
      </w:pPr>
      <w:r>
        <w:rPr>
          <w:rFonts w:cs="Garamond" w:hAnsi="Garamond" w:eastAsia="Garamond" w:ascii="Garamond"/>
          <w:b/>
          <w:sz w:val="24"/>
          <w:szCs w:val="24"/>
        </w:rPr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  <w:t>CA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highlight w:val="lightGray"/>
        </w:rPr>
        <w:t>EER</w:t>
      </w:r>
      <w:r>
        <w:rPr>
          <w:rFonts w:cs="Garamond" w:hAnsi="Garamond" w:eastAsia="Garamond" w:ascii="Garamond"/>
          <w:b/>
          <w:spacing w:val="5"/>
          <w:w w:val="100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  <w:highlight w:val="lightGray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  <w:t>BJ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  <w:t>C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highlight w:val="lightGray"/>
        </w:rPr>
        <w:t>T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highlight w:val="lightGray"/>
        </w:rPr>
        <w:t>V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highlight w:val="lightGray"/>
        </w:rPr>
        <w:tab/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nv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27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tabs>
          <w:tab w:pos="10400" w:val="left"/>
        </w:tabs>
        <w:jc w:val="left"/>
        <w:spacing w:before="37" w:lineRule="exact" w:line="260"/>
        <w:ind w:left="198"/>
      </w:pPr>
      <w:r>
        <w:rPr>
          <w:rFonts w:cs="Garamond" w:hAnsi="Garamond" w:eastAsia="Garamond" w:ascii="Garamond"/>
          <w:sz w:val="24"/>
          <w:szCs w:val="24"/>
        </w:rPr>
      </w:r>
      <w:r>
        <w:rPr>
          <w:rFonts w:cs="Garamond" w:hAnsi="Garamond" w:eastAsia="Garamond" w:ascii="Garamond"/>
          <w:spacing w:val="-31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spacing w:val="-31"/>
          <w:sz w:val="24"/>
          <w:szCs w:val="24"/>
          <w:highlight w:val="lightGray"/>
        </w:rPr>
      </w:r>
      <w:r>
        <w:rPr>
          <w:rFonts w:cs="Garamond" w:hAnsi="Garamond" w:eastAsia="Garamond" w:ascii="Garamond"/>
          <w:spacing w:val="1"/>
          <w:sz w:val="24"/>
          <w:szCs w:val="24"/>
          <w:highlight w:val="lightGray"/>
        </w:rPr>
        <w:t>B</w:t>
      </w:r>
      <w:r>
        <w:rPr>
          <w:rFonts w:cs="Garamond" w:hAnsi="Garamond" w:eastAsia="Garamond" w:ascii="Garamond"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</w:t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  <w:t>S</w:t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IC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3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3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AC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D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M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IC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3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3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C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D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T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L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S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ab/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</w:rPr>
      </w:r>
      <w:r>
        <w:rPr>
          <w:rFonts w:cs="Garamond" w:hAnsi="Garamond" w:eastAsia="Garamond" w:ascii="Garamond"/>
          <w:spacing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90" w:hRule="exact"/>
        </w:trPr>
        <w:tc>
          <w:tcPr>
            <w:tcW w:w="2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3"/>
              <w:ind w:left="369"/>
            </w:pP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Q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u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ali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ion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3"/>
              <w:ind w:left="1146"/>
            </w:pP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oa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d/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iv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3"/>
              <w:ind w:left="383"/>
            </w:pP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Y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ar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3"/>
              <w:ind w:left="772"/>
            </w:pP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ce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age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98" w:hRule="exact"/>
        </w:trPr>
        <w:tc>
          <w:tcPr>
            <w:tcW w:w="2515" w:type="dxa"/>
            <w:tcBorders>
              <w:top w:val="single" w:sz="8" w:space="0" w:color="000000"/>
              <w:left w:val="single" w:sz="8" w:space="0" w:color="000000"/>
              <w:bottom w:val="nil" w:sz="6" w:space="0" w:color="auto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lineRule="exact" w:line="260"/>
              <w:ind w:left="546"/>
            </w:pP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B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.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h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-3"/>
                <w:w w:val="100"/>
                <w:position w:val="1"/>
                <w:sz w:val="24"/>
                <w:szCs w:val="24"/>
              </w:rPr>
              <w:t>(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l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l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40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40"/>
              <w:ind w:left="738"/>
            </w:pP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y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f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-4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2"/>
                <w:szCs w:val="22"/>
              </w:rPr>
              <w:t>iv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-4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y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24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lineRule="exact" w:line="260"/>
              <w:ind w:left="129"/>
            </w:pP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20</w:t>
            </w:r>
            <w:r>
              <w:rPr>
                <w:rFonts w:cs="Garamond" w:hAnsi="Garamond" w:eastAsia="Garamond" w:ascii="Garamond"/>
                <w:spacing w:val="3"/>
                <w:w w:val="100"/>
                <w:position w:val="1"/>
                <w:sz w:val="24"/>
                <w:szCs w:val="24"/>
              </w:rPr>
              <w:t>0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8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4"/>
                <w:szCs w:val="24"/>
              </w:rPr>
              <w:t>-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2</w:t>
            </w:r>
            <w:r>
              <w:rPr>
                <w:rFonts w:cs="Garamond" w:hAnsi="Garamond" w:eastAsia="Garamond" w:ascii="Garamond"/>
                <w:spacing w:val="3"/>
                <w:w w:val="100"/>
                <w:position w:val="1"/>
                <w:sz w:val="24"/>
                <w:szCs w:val="24"/>
              </w:rPr>
              <w:t>0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11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center"/>
              <w:spacing w:lineRule="exact" w:line="260"/>
              <w:ind w:left="1012" w:right="1015"/>
            </w:pP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10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/</w:t>
            </w:r>
            <w:r>
              <w:rPr>
                <w:rFonts w:cs="Garamond" w:hAnsi="Garamond" w:eastAsia="Garamond" w:ascii="Garamond"/>
                <w:spacing w:val="3"/>
                <w:w w:val="100"/>
                <w:position w:val="1"/>
                <w:sz w:val="24"/>
                <w:szCs w:val="24"/>
              </w:rPr>
              <w:t>1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0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346" w:hRule="exact"/>
        </w:trPr>
        <w:tc>
          <w:tcPr>
            <w:tcW w:w="2515" w:type="dxa"/>
            <w:tcBorders>
              <w:top w:val="nil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13"/>
              <w:ind w:left="781"/>
            </w:pP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Garamond" w:hAnsi="Garamond" w:eastAsia="Garamond" w:ascii="Garamond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)</w:t>
            </w:r>
          </w:p>
        </w:tc>
        <w:tc>
          <w:tcPr>
            <w:tcW w:w="4099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69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98" w:hRule="exact"/>
        </w:trPr>
        <w:tc>
          <w:tcPr>
            <w:tcW w:w="25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lineRule="exact" w:line="260"/>
              <w:ind w:left="791"/>
            </w:pP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spacing w:val="-4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4"/>
                <w:szCs w:val="24"/>
              </w:rPr>
              <w:t>rm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d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4099" w:type="dxa"/>
            <w:tcBorders>
              <w:top w:val="single" w:sz="8" w:space="0" w:color="000000"/>
              <w:left w:val="single" w:sz="8" w:space="0" w:color="000000"/>
              <w:bottom w:val="nil" w:sz="6" w:space="0" w:color="auto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center"/>
              <w:spacing w:lineRule="exact" w:line="260"/>
              <w:ind w:left="1828" w:right="1819"/>
            </w:pP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SC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124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lineRule="exact" w:line="260"/>
              <w:ind w:left="388"/>
            </w:pP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20</w:t>
            </w:r>
            <w:r>
              <w:rPr>
                <w:rFonts w:cs="Garamond" w:hAnsi="Garamond" w:eastAsia="Garamond" w:ascii="Garamond"/>
                <w:spacing w:val="3"/>
                <w:w w:val="100"/>
                <w:position w:val="1"/>
                <w:sz w:val="24"/>
                <w:szCs w:val="24"/>
              </w:rPr>
              <w:t>0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8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center"/>
              <w:spacing w:lineRule="exact" w:line="260"/>
              <w:ind w:left="1089" w:right="1088"/>
            </w:pP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86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%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341" w:hRule="exact"/>
        </w:trPr>
        <w:tc>
          <w:tcPr>
            <w:tcW w:w="25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4099" w:type="dxa"/>
            <w:tcBorders>
              <w:top w:val="nil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13"/>
              <w:ind w:left="685"/>
            </w:pP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Garamond" w:hAnsi="Garamond" w:eastAsia="Garamond" w:ascii="Garamond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h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W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y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-4"/>
                <w:w w:val="100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h</w:t>
            </w:r>
            <w:r>
              <w:rPr>
                <w:rFonts w:cs="Garamond" w:hAnsi="Garamond" w:eastAsia="Garamond" w:ascii="Garamond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w="124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69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98" w:hRule="exact"/>
        </w:trPr>
        <w:tc>
          <w:tcPr>
            <w:tcW w:w="25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lineRule="exact" w:line="260"/>
              <w:ind w:left="801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H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g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h</w:t>
            </w:r>
            <w:r>
              <w:rPr>
                <w:rFonts w:cs="Garamond" w:hAnsi="Garamond" w:eastAsia="Garamond" w:ascii="Garamond"/>
                <w:spacing w:val="5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4"/>
                <w:szCs w:val="24"/>
              </w:rPr>
              <w:t>h</w:t>
            </w:r>
            <w:r>
              <w:rPr>
                <w:rFonts w:cs="Garamond" w:hAnsi="Garamond" w:eastAsia="Garamond" w:ascii="Garamond"/>
                <w:spacing w:val="-3"/>
                <w:w w:val="100"/>
                <w:position w:val="1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4"/>
                <w:szCs w:val="24"/>
              </w:rPr>
              <w:t>ol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4099" w:type="dxa"/>
            <w:tcBorders>
              <w:top w:val="single" w:sz="8" w:space="0" w:color="000000"/>
              <w:left w:val="single" w:sz="8" w:space="0" w:color="000000"/>
              <w:bottom w:val="nil" w:sz="6" w:space="0" w:color="auto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center"/>
              <w:spacing w:lineRule="exact" w:line="260"/>
              <w:ind w:left="1747" w:right="1742"/>
            </w:pP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SE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124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lineRule="exact" w:line="260"/>
              <w:ind w:left="388"/>
            </w:pP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20</w:t>
            </w:r>
            <w:r>
              <w:rPr>
                <w:rFonts w:cs="Garamond" w:hAnsi="Garamond" w:eastAsia="Garamond" w:ascii="Garamond"/>
                <w:spacing w:val="3"/>
                <w:w w:val="100"/>
                <w:position w:val="1"/>
                <w:sz w:val="24"/>
                <w:szCs w:val="24"/>
              </w:rPr>
              <w:t>0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6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center"/>
              <w:spacing w:lineRule="exact" w:line="260"/>
              <w:ind w:left="1089" w:right="1088"/>
            </w:pP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4"/>
                <w:szCs w:val="24"/>
              </w:rPr>
              <w:t>91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%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346" w:hRule="exact"/>
        </w:trPr>
        <w:tc>
          <w:tcPr>
            <w:tcW w:w="25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4099" w:type="dxa"/>
            <w:tcBorders>
              <w:top w:val="nil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center"/>
              <w:spacing w:before="13"/>
              <w:ind w:left="1329" w:right="1327"/>
            </w:pP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Garamond" w:hAnsi="Garamond" w:eastAsia="Garamond" w:ascii="Garamond"/>
                <w:spacing w:val="-2"/>
                <w:w w:val="100"/>
                <w:sz w:val="24"/>
                <w:szCs w:val="24"/>
              </w:rPr>
              <w:t>h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w="124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69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4"/>
          <w:szCs w:val="24"/>
        </w:rPr>
        <w:tabs>
          <w:tab w:pos="10400" w:val="left"/>
        </w:tabs>
        <w:jc w:val="left"/>
        <w:spacing w:before="37"/>
        <w:ind w:left="198"/>
      </w:pPr>
      <w:r>
        <w:rPr>
          <w:rFonts w:cs="Garamond" w:hAnsi="Garamond" w:eastAsia="Garamond" w:ascii="Garamond"/>
          <w:b/>
          <w:sz w:val="24"/>
          <w:szCs w:val="24"/>
        </w:rPr>
      </w:r>
      <w:r>
        <w:rPr>
          <w:rFonts w:cs="Garamond" w:hAnsi="Garamond" w:eastAsia="Garamond" w:ascii="Garamond"/>
          <w:b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29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29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EX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P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T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L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4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4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L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G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(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  <w:t>S</w:t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U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M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M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T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  <w:t>S</w:t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  <w:t>H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P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4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4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P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  <w:t>O</w:t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G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4"/>
          <w:sz w:val="24"/>
          <w:szCs w:val="24"/>
          <w:highlight w:val="lightGray"/>
        </w:rPr>
        <w:t>M</w:t>
      </w:r>
      <w:r>
        <w:rPr>
          <w:rFonts w:cs="Garamond" w:hAnsi="Garamond" w:eastAsia="Garamond" w:ascii="Garamond"/>
          <w:b/>
          <w:spacing w:val="-4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)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ab/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</w:rPr>
      </w:r>
      <w:r>
        <w:rPr>
          <w:rFonts w:cs="Garamond" w:hAnsi="Garamond" w:eastAsia="Garamond" w:ascii="Garamond"/>
          <w:spacing w:val="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947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            </w:t>
      </w:r>
      <w:r>
        <w:rPr>
          <w:rFonts w:cs="Garamond" w:hAnsi="Garamond" w:eastAsia="Garamond" w:ascii="Garamond"/>
          <w:b/>
          <w:spacing w:val="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:-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41"/>
        <w:ind w:left="947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oj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ec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le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                    </w:t>
      </w:r>
      <w:r>
        <w:rPr>
          <w:rFonts w:cs="Garamond" w:hAnsi="Garamond" w:eastAsia="Garamond" w:ascii="Garamond"/>
          <w:b/>
          <w:spacing w:val="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:-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 </w:t>
      </w:r>
      <w:r>
        <w:rPr>
          <w:rFonts w:cs="Garamond" w:hAnsi="Garamond" w:eastAsia="Garamond" w:ascii="Garamond"/>
          <w:b/>
          <w:spacing w:val="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ign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igh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3" w:lineRule="exact" w:line="300"/>
        <w:ind w:left="947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-1"/>
          <w:sz w:val="24"/>
          <w:szCs w:val="24"/>
        </w:rPr>
        <w:t>D</w:t>
      </w:r>
      <w:r>
        <w:rPr>
          <w:rFonts w:cs="Garamond" w:hAnsi="Garamond" w:eastAsia="Garamond" w:ascii="Garamond"/>
          <w:b/>
          <w:spacing w:val="2"/>
          <w:w w:val="100"/>
          <w:position w:val="-1"/>
          <w:sz w:val="24"/>
          <w:szCs w:val="24"/>
        </w:rPr>
        <w:t>u</w:t>
      </w:r>
      <w:r>
        <w:rPr>
          <w:rFonts w:cs="Garamond" w:hAnsi="Garamond" w:eastAsia="Garamond" w:ascii="Garamond"/>
          <w:b/>
          <w:spacing w:val="-1"/>
          <w:w w:val="100"/>
          <w:position w:val="-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-1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2"/>
          <w:w w:val="100"/>
          <w:position w:val="-1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position w:val="-1"/>
          <w:sz w:val="24"/>
          <w:szCs w:val="24"/>
        </w:rPr>
        <w:t>ion</w:t>
      </w:r>
      <w:r>
        <w:rPr>
          <w:rFonts w:cs="Garamond" w:hAnsi="Garamond" w:eastAsia="Garamond" w:ascii="Garamond"/>
          <w:b/>
          <w:spacing w:val="0"/>
          <w:w w:val="100"/>
          <w:position w:val="-1"/>
          <w:sz w:val="24"/>
          <w:szCs w:val="24"/>
        </w:rPr>
        <w:t>                          </w:t>
      </w:r>
      <w:r>
        <w:rPr>
          <w:rFonts w:cs="Garamond" w:hAnsi="Garamond" w:eastAsia="Garamond" w:ascii="Garamond"/>
          <w:b/>
          <w:spacing w:val="43"/>
          <w:w w:val="100"/>
          <w:position w:val="-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-1"/>
          <w:sz w:val="24"/>
          <w:szCs w:val="24"/>
        </w:rPr>
        <w:t>:-</w:t>
      </w:r>
      <w:r>
        <w:rPr>
          <w:rFonts w:cs="Garamond" w:hAnsi="Garamond" w:eastAsia="Garamond" w:ascii="Garamond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5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position w:val="1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1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spacing w:val="19"/>
          <w:w w:val="100"/>
          <w:position w:val="1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position w:val="1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1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10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6"/>
          <w:w w:val="100"/>
          <w:position w:val="1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10)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37" w:lineRule="exact" w:line="260"/>
        <w:ind w:left="227"/>
      </w:pPr>
      <w:r>
        <w:pict>
          <v:group style="position:absolute;margin-left:44.86pt;margin-top:1.3718pt;width:115pt;height:14.68pt;mso-position-horizontal-relative:page;mso-position-vertical-relative:paragraph;z-index:-319" coordorigin="897,27" coordsize="2300,294">
            <v:shape style="position:absolute;left:907;top:37;width:2280;height:274" coordorigin="907,37" coordsize="2280,274" path="m907,311l3187,311,3187,37,907,37,907,311xe" filled="t" fillcolor="#C0C0C0" stroked="f">
              <v:path arrowok="t"/>
              <v:fill/>
            </v:shape>
            <v:shape style="position:absolute;left:907;top:268;width:2280;height:0" coordorigin="907,268" coordsize="2280,0" path="m907,268l3187,268e" filled="f" stroked="t" strokeweight="0.58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PR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J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37" w:lineRule="exact" w:line="260"/>
        <w:ind w:left="99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rm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al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we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la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(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-4"/>
          <w:w w:val="100"/>
          <w:sz w:val="24"/>
          <w:szCs w:val="24"/>
        </w:rPr>
        <w:t>C)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24"/>
          <w:szCs w:val="24"/>
        </w:rPr>
        <w:tabs>
          <w:tab w:pos="10400" w:val="left"/>
        </w:tabs>
        <w:jc w:val="left"/>
        <w:spacing w:before="37"/>
        <w:ind w:left="198"/>
      </w:pPr>
      <w:r>
        <w:rPr>
          <w:rFonts w:cs="Garamond" w:hAnsi="Garamond" w:eastAsia="Garamond" w:ascii="Garamond"/>
          <w:b/>
          <w:sz w:val="24"/>
          <w:szCs w:val="24"/>
        </w:rPr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IT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P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  <w:t>O</w:t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4"/>
          <w:sz w:val="24"/>
          <w:szCs w:val="24"/>
          <w:highlight w:val="lightGray"/>
        </w:rPr>
        <w:t>F</w:t>
      </w:r>
      <w:r>
        <w:rPr>
          <w:rFonts w:cs="Garamond" w:hAnsi="Garamond" w:eastAsia="Garamond" w:ascii="Garamond"/>
          <w:b/>
          <w:spacing w:val="-4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IC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C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Y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ab/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</w:rPr>
      </w:r>
      <w:r>
        <w:rPr>
          <w:rFonts w:cs="Garamond" w:hAnsi="Garamond" w:eastAsia="Garamond" w:ascii="Garamond"/>
          <w:spacing w:val="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7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27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227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27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  <w:u w:val="single" w:color="000000"/>
        </w:rPr>
        <w:t>++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 w:lineRule="exact" w:line="260"/>
        <w:ind w:left="227"/>
      </w:pPr>
      <w:r>
        <w:rPr>
          <w:rFonts w:cs="Wingdings" w:hAnsi="Wingdings" w:eastAsia="Wingdings" w:ascii="Wingdings"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5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5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-6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ph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i/>
          <w:spacing w:val="2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i/>
          <w:spacing w:val="2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2"/>
          <w:w w:val="100"/>
          <w:position w:val="-1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4"/>
          <w:w w:val="100"/>
          <w:position w:val="-1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i/>
          <w:spacing w:val="-4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,</w:t>
      </w:r>
      <w:r>
        <w:rPr>
          <w:rFonts w:cs="Times New Roman" w:hAnsi="Times New Roman" w:eastAsia="Times New Roman" w:ascii="Times New Roman"/>
          <w:i/>
          <w:spacing w:val="5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-6"/>
          <w:w w:val="100"/>
          <w:position w:val="-1"/>
          <w:sz w:val="24"/>
          <w:szCs w:val="24"/>
          <w:u w:val="single" w:color="000000"/>
        </w:rPr>
        <w:t>J</w:t>
      </w:r>
      <w:r>
        <w:rPr>
          <w:rFonts w:cs="Times New Roman" w:hAnsi="Times New Roman" w:eastAsia="Times New Roman" w:ascii="Times New Roman"/>
          <w:i/>
          <w:spacing w:val="-6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2"/>
          <w:w w:val="100"/>
          <w:position w:val="-1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3"/>
          <w:w w:val="100"/>
          <w:position w:val="-1"/>
          <w:sz w:val="24"/>
          <w:szCs w:val="24"/>
          <w:u w:val="single" w:color="000000"/>
        </w:rPr>
        <w:t>V</w:t>
      </w:r>
      <w:r>
        <w:rPr>
          <w:rFonts w:cs="Times New Roman" w:hAnsi="Times New Roman" w:eastAsia="Times New Roman" w:ascii="Times New Roman"/>
          <w:i/>
          <w:spacing w:val="-3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  <w:u w:val="single" w:color="000000"/>
        </w:rPr>
        <w:t>pt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872"/>
        <w:sectPr>
          <w:pgSz w:w="11920" w:h="16840"/>
          <w:pgMar w:top="620" w:bottom="280" w:left="680" w:right="4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hyperlink r:id="rId5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www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3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5"/>
            <w:w w:val="100"/>
            <w:sz w:val="24"/>
            <w:szCs w:val="24"/>
          </w:rPr>
          <w:t>y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10"/>
            <w:w w:val="100"/>
            <w:sz w:val="24"/>
            <w:szCs w:val="24"/>
          </w:rPr>
          <w:t>o</w:t>
        </w:r>
        <w:r>
          <w:rPr>
            <w:rFonts w:cs="Times New Roman" w:hAnsi="Times New Roman" w:eastAsia="Times New Roman" w:ascii="Times New Roman"/>
            <w:spacing w:val="-4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4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g</w:t>
        </w:r>
        <w:r>
          <w:rPr>
            <w:rFonts w:cs="Times New Roman" w:hAnsi="Times New Roman" w:eastAsia="Times New Roman" w:ascii="Times New Roman"/>
            <w:spacing w:val="4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B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g</w:t>
        </w:r>
        <w:r>
          <w:rPr>
            <w:rFonts w:cs="Times New Roman" w:hAnsi="Times New Roman" w:eastAsia="Times New Roman" w:ascii="Times New Roman"/>
            <w:spacing w:val="7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4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n</w:t>
        </w:r>
      </w:hyperlink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17"/>
          <w:szCs w:val="17"/>
        </w:rPr>
        <w:jc w:val="left"/>
        <w:spacing w:before="6" w:lineRule="exact" w:line="160"/>
      </w:pPr>
      <w:r>
        <w:pict>
          <v:group style="position:absolute;margin-left:23.95pt;margin-top:23.23pt;width:547.54pt;height:795.22pt;mso-position-horizontal-relative:page;mso-position-vertical-relative:page;z-index:-314" coordorigin="479,465" coordsize="10951,15904">
            <v:shape style="position:absolute;left:509;top:494;width:10891;height:0" coordorigin="509,494" coordsize="10891,0" path="m509,494l11400,494e" filled="f" stroked="t" strokeweight="1.54pt" strokecolor="#000000">
              <v:path arrowok="t"/>
            </v:shape>
            <v:shape style="position:absolute;left:494;top:480;width:0;height:15874" coordorigin="494,480" coordsize="0,15874" path="m494,480l494,16354e" filled="f" stroked="t" strokeweight="1.54pt" strokecolor="#000000">
              <v:path arrowok="t"/>
            </v:shape>
            <v:shape style="position:absolute;left:11414;top:480;width:0;height:15874" coordorigin="11414,480" coordsize="0,15874" path="m11414,480l11414,16354e" filled="f" stroked="t" strokeweight="1.54pt" strokecolor="#000000">
              <v:path arrowok="t"/>
            </v:shape>
            <v:shape style="position:absolute;left:509;top:16339;width:10891;height:0" coordorigin="509,16339" coordsize="10891,0" path="m509,16339l11400,16339e" filled="f" stroked="t" strokeweight="1.54pt" strokecolor="#000000">
              <v:path arrowok="t"/>
            </v:shape>
            <w10:wrap type="none"/>
          </v:group>
        </w:pict>
      </w: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37" w:lineRule="exact" w:line="260"/>
        <w:ind w:left="147"/>
      </w:pPr>
      <w:r>
        <w:pict>
          <v:group style="position:absolute;margin-left:43.42pt;margin-top:1.3718pt;width:511.96pt;height:14.44pt;mso-position-horizontal-relative:page;mso-position-vertical-relative:paragraph;z-index:-316" coordorigin="868,27" coordsize="10239,289">
            <v:shape style="position:absolute;left:5400;top:37;width:5698;height:269" coordorigin="5400,37" coordsize="5698,269" path="m5400,306l11098,306,11098,37,5400,37,5400,306xe" filled="t" fillcolor="#CCCCCC" stroked="f">
              <v:path arrowok="t"/>
              <v:fill/>
            </v:shape>
            <v:shape style="position:absolute;left:878;top:37;width:29;height:269" coordorigin="878,37" coordsize="29,269" path="m878,306l907,306,907,37,878,37,878,306xe" filled="t" fillcolor="#CCCCCC" stroked="f">
              <v:path arrowok="t"/>
              <v:fill/>
            </v:shape>
            <v:shape style="position:absolute;left:907;top:37;width:4493;height:269" coordorigin="907,37" coordsize="4493,269" path="m907,306l5400,306,5400,37,907,37,907,306xe" filled="t" fillcolor="#C0C0C0" stroked="f">
              <v:path arrowok="t"/>
              <v:fill/>
            </v:shape>
            <v:shape style="position:absolute;left:907;top:268;width:4493;height:0" coordorigin="907,268" coordsize="4493,0" path="m907,268l5400,268e" filled="f" stroked="t" strokeweight="0.581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/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X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–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4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LA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AC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0"/>
        <w:ind w:left="147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47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Garamond" w:hAnsi="Garamond" w:eastAsia="Garamond" w:ascii="Garamond"/>
          <w:sz w:val="24"/>
          <w:szCs w:val="24"/>
        </w:rPr>
        <w:tabs>
          <w:tab w:pos="10320" w:val="left"/>
        </w:tabs>
        <w:jc w:val="left"/>
        <w:ind w:left="118"/>
      </w:pPr>
      <w:r>
        <w:rPr>
          <w:rFonts w:cs="Garamond" w:hAnsi="Garamond" w:eastAsia="Garamond" w:ascii="Garamond"/>
          <w:b/>
          <w:sz w:val="24"/>
          <w:szCs w:val="24"/>
        </w:rPr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C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  <w:t>H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EV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M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4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4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TS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ab/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</w:rPr>
      </w:r>
      <w:r>
        <w:rPr>
          <w:rFonts w:cs="Garamond" w:hAnsi="Garamond" w:eastAsia="Garamond" w:ascii="Garamond"/>
          <w:spacing w:val="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4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507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507"/>
      </w:pPr>
      <w:r>
        <w:rPr>
          <w:rFonts w:cs="Wingdings" w:hAnsi="Wingdings" w:eastAsia="Wingdings" w:ascii="Wingdings"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tabs>
          <w:tab w:pos="10320" w:val="left"/>
        </w:tabs>
        <w:jc w:val="left"/>
        <w:spacing w:before="37"/>
        <w:ind w:left="118"/>
      </w:pPr>
      <w:r>
        <w:rPr>
          <w:rFonts w:cs="Garamond" w:hAnsi="Garamond" w:eastAsia="Garamond" w:ascii="Garamond"/>
          <w:b/>
          <w:sz w:val="24"/>
          <w:szCs w:val="24"/>
        </w:rPr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T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P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  <w:t>S</w:t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  <w:t>O</w:t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AL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3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3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S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K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IL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L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ab/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</w:rPr>
      </w:r>
      <w:r>
        <w:rPr>
          <w:rFonts w:cs="Garamond" w:hAnsi="Garamond" w:eastAsia="Garamond" w:ascii="Garamond"/>
          <w:spacing w:val="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4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3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Abil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3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 w:lineRule="exact" w:line="260"/>
        <w:ind w:left="238"/>
      </w:pPr>
      <w:r>
        <w:rPr>
          <w:rFonts w:cs="Wingdings" w:hAnsi="Wingdings" w:eastAsia="Wingdings" w:ascii="Wingdings"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Abil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ff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37"/>
        <w:ind w:left="147"/>
      </w:pPr>
      <w:r>
        <w:rPr>
          <w:rFonts w:cs="Garamond" w:hAnsi="Garamond" w:eastAsia="Garamond" w:ascii="Garamond"/>
          <w:b/>
          <w:sz w:val="24"/>
          <w:szCs w:val="24"/>
        </w:rPr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  <w:highlight w:val="lightGray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507" w:right="234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a,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ai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tabs>
          <w:tab w:pos="10320" w:val="left"/>
        </w:tabs>
        <w:jc w:val="left"/>
        <w:spacing w:before="37" w:lineRule="exact" w:line="260"/>
        <w:ind w:left="118"/>
      </w:pPr>
      <w:r>
        <w:rPr>
          <w:rFonts w:cs="Garamond" w:hAnsi="Garamond" w:eastAsia="Garamond" w:ascii="Garamond"/>
          <w:b/>
          <w:sz w:val="24"/>
          <w:szCs w:val="24"/>
        </w:rPr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P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  <w:t>S</w:t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  <w:t>O</w:t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-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AL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D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T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AIL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S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ab/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</w:rPr>
      </w:r>
      <w:r>
        <w:rPr>
          <w:rFonts w:cs="Garamond" w:hAnsi="Garamond" w:eastAsia="Garamond" w:ascii="Garamond"/>
          <w:spacing w:val="0"/>
          <w:sz w:val="24"/>
          <w:szCs w:val="24"/>
        </w:rPr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tbl>
      <w:tblPr>
        <w:tblW w:w="0" w:type="auto"/>
        <w:tblLook w:val="01E0"/>
        <w:jc w:val="left"/>
        <w:tblInd w:w="19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24" w:hRule="exact"/>
        </w:trPr>
        <w:tc>
          <w:tcPr>
            <w:tcW w:w="3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4"/>
                <w:szCs w:val="24"/>
              </w:rPr>
              <w:jc w:val="left"/>
              <w:spacing w:before="78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Wingdings" w:hAnsi="Wingdings" w:eastAsia="Wingdings" w:ascii="Wingdings"/>
                <w:sz w:val="24"/>
                <w:szCs w:val="24"/>
              </w:rPr>
              <w:jc w:val="left"/>
              <w:spacing w:before="12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87"/>
              <w:ind w:left="119"/>
            </w:pP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h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’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me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8" w:lineRule="exact" w:line="240"/>
              <w:ind w:left="119"/>
            </w:pP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b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6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87"/>
              <w:ind w:left="455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:-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8" w:lineRule="exact" w:line="240"/>
              <w:ind w:left="455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:-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307" w:hRule="exact"/>
        </w:trPr>
        <w:tc>
          <w:tcPr>
            <w:tcW w:w="3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4"/>
                <w:szCs w:val="24"/>
              </w:rPr>
              <w:jc w:val="left"/>
              <w:spacing w:before="16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25"/>
              <w:ind w:left="119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Da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6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80"/>
              <w:ind w:left="455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:-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Garamond" w:hAnsi="Garamond" w:eastAsia="Garamond" w:ascii="Garamond"/>
                <w:b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11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11"/>
                <w:sz w:val="16"/>
                <w:szCs w:val="16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position w:val="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position w:val="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1990</w:t>
            </w:r>
          </w:p>
        </w:tc>
      </w:tr>
      <w:tr>
        <w:trPr>
          <w:trHeight w:val="288" w:hRule="exact"/>
        </w:trPr>
        <w:tc>
          <w:tcPr>
            <w:tcW w:w="3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6"/>
              <w:ind w:left="119"/>
            </w:pP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u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age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b/>
                <w:spacing w:val="-4"/>
                <w:w w:val="100"/>
                <w:sz w:val="24"/>
                <w:szCs w:val="24"/>
              </w:rPr>
              <w:t>K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w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6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55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4"/>
                <w:szCs w:val="24"/>
              </w:rPr>
              <w:t>:-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4"/>
                <w:szCs w:val="24"/>
              </w:rPr>
              <w:t>  </w:t>
            </w:r>
            <w:r>
              <w:rPr>
                <w:rFonts w:cs="Garamond" w:hAnsi="Garamond" w:eastAsia="Garamond" w:ascii="Garamond"/>
                <w:b/>
                <w:spacing w:val="4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position w:val="1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1"/>
                <w:sz w:val="24"/>
                <w:szCs w:val="24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1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position w:val="1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position w:val="1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288" w:hRule="exact"/>
        </w:trPr>
        <w:tc>
          <w:tcPr>
            <w:tcW w:w="3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6"/>
              <w:ind w:left="119"/>
            </w:pP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al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b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u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6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55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4"/>
                <w:szCs w:val="24"/>
              </w:rPr>
              <w:t>:-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4"/>
                <w:szCs w:val="24"/>
              </w:rPr>
              <w:t>  </w:t>
            </w:r>
            <w:r>
              <w:rPr>
                <w:rFonts w:cs="Garamond" w:hAnsi="Garamond" w:eastAsia="Garamond" w:ascii="Garamond"/>
                <w:b/>
                <w:spacing w:val="4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1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position w:val="1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1"/>
                <w:sz w:val="24"/>
                <w:szCs w:val="24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3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6"/>
              <w:ind w:left="119"/>
            </w:pP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io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ali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y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/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ligion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6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55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4"/>
                <w:szCs w:val="24"/>
              </w:rPr>
              <w:t>:-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4"/>
                <w:szCs w:val="24"/>
              </w:rPr>
              <w:t>  </w:t>
            </w:r>
            <w:r>
              <w:rPr>
                <w:rFonts w:cs="Garamond" w:hAnsi="Garamond" w:eastAsia="Garamond" w:ascii="Garamond"/>
                <w:b/>
                <w:spacing w:val="4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position w:val="1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364" w:hRule="exact"/>
        </w:trPr>
        <w:tc>
          <w:tcPr>
            <w:tcW w:w="3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24"/>
                <w:szCs w:val="24"/>
              </w:rPr>
              <w:jc w:val="left"/>
              <w:spacing w:lineRule="exact" w:line="240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1"/>
              <w:ind w:left="119"/>
            </w:pP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nt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b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Garamond" w:hAnsi="Garamond" w:eastAsia="Garamond" w:ascii="Garamond"/>
                <w:b/>
                <w:spacing w:val="-3"/>
                <w:w w:val="100"/>
                <w:sz w:val="24"/>
                <w:szCs w:val="24"/>
              </w:rPr>
              <w:t>b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sz w:val="24"/>
                <w:szCs w:val="24"/>
              </w:rPr>
              <w:t>b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67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1"/>
              <w:ind w:left="455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:-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Garamond" w:hAnsi="Garamond" w:eastAsia="Garamond" w:ascii="Garamond"/>
                <w:b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2"/>
                <w:szCs w:val="22"/>
              </w:rPr>
              <w:t>w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nov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</w:p>
        </w:tc>
      </w:tr>
    </w:tbl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tabs>
          <w:tab w:pos="10320" w:val="left"/>
        </w:tabs>
        <w:jc w:val="left"/>
        <w:spacing w:before="37"/>
        <w:ind w:left="118"/>
      </w:pPr>
      <w:r>
        <w:rPr>
          <w:rFonts w:cs="Garamond" w:hAnsi="Garamond" w:eastAsia="Garamond" w:ascii="Garamond"/>
          <w:b/>
          <w:sz w:val="24"/>
          <w:szCs w:val="24"/>
        </w:rPr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-3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D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E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C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L</w:t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R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A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  <w:t>T</w:t>
      </w:r>
      <w:r>
        <w:rPr>
          <w:rFonts w:cs="Garamond" w:hAnsi="Garamond" w:eastAsia="Garamond" w:ascii="Garamond"/>
          <w:b/>
          <w:spacing w:val="-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1"/>
          <w:sz w:val="24"/>
          <w:szCs w:val="24"/>
          <w:highlight w:val="lightGray"/>
        </w:rPr>
        <w:t>I</w:t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  <w:t>O</w:t>
      </w:r>
      <w:r>
        <w:rPr>
          <w:rFonts w:cs="Garamond" w:hAnsi="Garamond" w:eastAsia="Garamond" w:ascii="Garamond"/>
          <w:b/>
          <w:spacing w:val="2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N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> </w:t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  <w:tab/>
      </w:r>
      <w:r>
        <w:rPr>
          <w:rFonts w:cs="Garamond" w:hAnsi="Garamond" w:eastAsia="Garamond" w:ascii="Garamond"/>
          <w:b/>
          <w:spacing w:val="0"/>
          <w:sz w:val="24"/>
          <w:szCs w:val="24"/>
          <w:highlight w:val="lightGray"/>
        </w:rPr>
      </w:r>
      <w:r>
        <w:rPr>
          <w:rFonts w:cs="Garamond" w:hAnsi="Garamond" w:eastAsia="Garamond" w:ascii="Garamond"/>
          <w:b/>
          <w:spacing w:val="0"/>
          <w:sz w:val="24"/>
          <w:szCs w:val="24"/>
        </w:rPr>
      </w:r>
      <w:r>
        <w:rPr>
          <w:rFonts w:cs="Garamond" w:hAnsi="Garamond" w:eastAsia="Garamond" w:ascii="Garamond"/>
          <w:spacing w:val="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4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47"/>
      </w:pPr>
      <w:r>
        <w:pict>
          <v:group style="position:absolute;margin-left:78.67pt;margin-top:11.2518pt;width:74.98pt;height:0.58pt;mso-position-horizontal-relative:page;mso-position-vertical-relative:paragraph;z-index:-315" coordorigin="1573,225" coordsize="1500,12">
            <v:shape style="position:absolute;left:1579;top:231;width:5;height:0" coordorigin="1579,231" coordsize="5,0" path="m1579,231l1584,231e" filled="f" stroked="t" strokeweight="0.58pt" strokecolor="#000000">
              <v:path arrowok="t"/>
            </v:shape>
            <v:shape style="position:absolute;left:1613;top:231;width:29;height:0" coordorigin="1613,231" coordsize="29,0" path="m1613,231l1642,231e" filled="f" stroked="t" strokeweight="0.58pt" strokecolor="#000000">
              <v:path arrowok="t"/>
            </v:shape>
            <v:shape style="position:absolute;left:1670;top:231;width:29;height:0" coordorigin="1670,231" coordsize="29,0" path="m1670,231l1699,231e" filled="f" stroked="t" strokeweight="0.58pt" strokecolor="#000000">
              <v:path arrowok="t"/>
            </v:shape>
            <v:shape style="position:absolute;left:1728;top:231;width:29;height:0" coordorigin="1728,231" coordsize="29,0" path="m1728,231l1757,231e" filled="f" stroked="t" strokeweight="0.58pt" strokecolor="#000000">
              <v:path arrowok="t"/>
            </v:shape>
            <v:shape style="position:absolute;left:1786;top:231;width:29;height:0" coordorigin="1786,231" coordsize="29,0" path="m1786,231l1814,231e" filled="f" stroked="t" strokeweight="0.58pt" strokecolor="#000000">
              <v:path arrowok="t"/>
            </v:shape>
            <v:shape style="position:absolute;left:1843;top:231;width:29;height:0" coordorigin="1843,231" coordsize="29,0" path="m1843,231l1872,231e" filled="f" stroked="t" strokeweight="0.58pt" strokecolor="#000000">
              <v:path arrowok="t"/>
            </v:shape>
            <v:shape style="position:absolute;left:1901;top:231;width:29;height:0" coordorigin="1901,231" coordsize="29,0" path="m1901,231l1930,231e" filled="f" stroked="t" strokeweight="0.58pt" strokecolor="#000000">
              <v:path arrowok="t"/>
            </v:shape>
            <v:shape style="position:absolute;left:1958;top:231;width:29;height:0" coordorigin="1958,231" coordsize="29,0" path="m1958,231l1987,231e" filled="f" stroked="t" strokeweight="0.58pt" strokecolor="#000000">
              <v:path arrowok="t"/>
            </v:shape>
            <v:shape style="position:absolute;left:2016;top:231;width:29;height:0" coordorigin="2016,231" coordsize="29,0" path="m2016,231l2045,231e" filled="f" stroked="t" strokeweight="0.58pt" strokecolor="#000000">
              <v:path arrowok="t"/>
            </v:shape>
            <v:shape style="position:absolute;left:2074;top:231;width:29;height:0" coordorigin="2074,231" coordsize="29,0" path="m2074,231l2102,231e" filled="f" stroked="t" strokeweight="0.58pt" strokecolor="#000000">
              <v:path arrowok="t"/>
            </v:shape>
            <v:shape style="position:absolute;left:2131;top:231;width:29;height:0" coordorigin="2131,231" coordsize="29,0" path="m2131,231l2160,231e" filled="f" stroked="t" strokeweight="0.58pt" strokecolor="#000000">
              <v:path arrowok="t"/>
            </v:shape>
            <v:shape style="position:absolute;left:2189;top:231;width:29;height:0" coordorigin="2189,231" coordsize="29,0" path="m2189,231l2218,231e" filled="f" stroked="t" strokeweight="0.58pt" strokecolor="#000000">
              <v:path arrowok="t"/>
            </v:shape>
            <v:shape style="position:absolute;left:2246;top:231;width:29;height:0" coordorigin="2246,231" coordsize="29,0" path="m2246,231l2275,231e" filled="f" stroked="t" strokeweight="0.58pt" strokecolor="#000000">
              <v:path arrowok="t"/>
            </v:shape>
            <v:shape style="position:absolute;left:2304;top:231;width:29;height:0" coordorigin="2304,231" coordsize="29,0" path="m2304,231l2333,231e" filled="f" stroked="t" strokeweight="0.58pt" strokecolor="#000000">
              <v:path arrowok="t"/>
            </v:shape>
            <v:shape style="position:absolute;left:2362;top:231;width:29;height:0" coordorigin="2362,231" coordsize="29,0" path="m2362,231l2390,231e" filled="f" stroked="t" strokeweight="0.58pt" strokecolor="#000000">
              <v:path arrowok="t"/>
            </v:shape>
            <v:shape style="position:absolute;left:2419;top:231;width:29;height:0" coordorigin="2419,231" coordsize="29,0" path="m2419,231l2448,231e" filled="f" stroked="t" strokeweight="0.58pt" strokecolor="#000000">
              <v:path arrowok="t"/>
            </v:shape>
            <v:shape style="position:absolute;left:2477;top:231;width:29;height:0" coordorigin="2477,231" coordsize="29,0" path="m2477,231l2506,231e" filled="f" stroked="t" strokeweight="0.58pt" strokecolor="#000000">
              <v:path arrowok="t"/>
            </v:shape>
            <v:shape style="position:absolute;left:2534;top:231;width:29;height:0" coordorigin="2534,231" coordsize="29,0" path="m2534,231l2563,231e" filled="f" stroked="t" strokeweight="0.58pt" strokecolor="#000000">
              <v:path arrowok="t"/>
            </v:shape>
            <v:shape style="position:absolute;left:2592;top:231;width:29;height:0" coordorigin="2592,231" coordsize="29,0" path="m2592,231l2621,231e" filled="f" stroked="t" strokeweight="0.58pt" strokecolor="#000000">
              <v:path arrowok="t"/>
            </v:shape>
            <v:shape style="position:absolute;left:2650;top:231;width:29;height:0" coordorigin="2650,231" coordsize="29,0" path="m2650,231l2678,231e" filled="f" stroked="t" strokeweight="0.58pt" strokecolor="#000000">
              <v:path arrowok="t"/>
            </v:shape>
            <v:shape style="position:absolute;left:2707;top:231;width:29;height:0" coordorigin="2707,231" coordsize="29,0" path="m2707,231l2736,231e" filled="f" stroked="t" strokeweight="0.58pt" strokecolor="#000000">
              <v:path arrowok="t"/>
            </v:shape>
            <v:shape style="position:absolute;left:2765;top:231;width:29;height:0" coordorigin="2765,231" coordsize="29,0" path="m2765,231l2794,231e" filled="f" stroked="t" strokeweight="0.58pt" strokecolor="#000000">
              <v:path arrowok="t"/>
            </v:shape>
            <v:shape style="position:absolute;left:2822;top:231;width:29;height:0" coordorigin="2822,231" coordsize="29,0" path="m2822,231l2851,231e" filled="f" stroked="t" strokeweight="0.58pt" strokecolor="#000000">
              <v:path arrowok="t"/>
            </v:shape>
            <v:shape style="position:absolute;left:2880;top:231;width:29;height:0" coordorigin="2880,231" coordsize="29,0" path="m2880,231l2909,231e" filled="f" stroked="t" strokeweight="0.58pt" strokecolor="#000000">
              <v:path arrowok="t"/>
            </v:shape>
            <v:shape style="position:absolute;left:2938;top:231;width:29;height:0" coordorigin="2938,231" coordsize="29,0" path="m2938,231l2966,231e" filled="f" stroked="t" strokeweight="0.58pt" strokecolor="#000000">
              <v:path arrowok="t"/>
            </v:shape>
            <v:shape style="position:absolute;left:2995;top:231;width:29;height:0" coordorigin="2995,231" coordsize="29,0" path="m2995,231l3024,231e" filled="f" stroked="t" strokeweight="0.58pt" strokecolor="#000000">
              <v:path arrowok="t"/>
            </v:shape>
            <v:shape style="position:absolute;left:3053;top:231;width:14;height:0" coordorigin="3053,231" coordsize="14,0" path="m3053,231l3067,231e" filled="f" stroked="t" strokeweight="0.58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la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ce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: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                       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5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60"/>
        <w:ind w:left="147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Da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: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                            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5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ig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tu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79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hyperlink r:id="rId6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www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3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5"/>
            <w:w w:val="100"/>
            <w:sz w:val="24"/>
            <w:szCs w:val="24"/>
          </w:rPr>
          <w:t>y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10"/>
            <w:w w:val="100"/>
            <w:sz w:val="24"/>
            <w:szCs w:val="24"/>
          </w:rPr>
          <w:t>o</w:t>
        </w:r>
        <w:r>
          <w:rPr>
            <w:rFonts w:cs="Times New Roman" w:hAnsi="Times New Roman" w:eastAsia="Times New Roman" w:ascii="Times New Roman"/>
            <w:spacing w:val="-4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4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g</w:t>
        </w:r>
        <w:r>
          <w:rPr>
            <w:rFonts w:cs="Times New Roman" w:hAnsi="Times New Roman" w:eastAsia="Times New Roman" w:ascii="Times New Roman"/>
            <w:spacing w:val="4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B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g</w:t>
        </w:r>
        <w:r>
          <w:rPr>
            <w:rFonts w:cs="Times New Roman" w:hAnsi="Times New Roman" w:eastAsia="Times New Roman" w:ascii="Times New Roman"/>
            <w:spacing w:val="7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4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n</w:t>
        </w:r>
      </w:hyperlink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sectPr>
      <w:pgSz w:w="11920" w:h="16840"/>
      <w:pgMar w:top="1560" w:bottom="280" w:left="760" w:right="70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xyz@mycollegebag.in" TargetMode="External"/><Relationship Id="rId5" Type="http://schemas.openxmlformats.org/officeDocument/2006/relationships/hyperlink" Target="http://www.MyCollegeBag.in" TargetMode="External"/><Relationship Id="rId6" Type="http://schemas.openxmlformats.org/officeDocument/2006/relationships/hyperlink" Target="http://www.MyCollegeBag.in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